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72"/>
          <w:szCs w:val="72"/>
        </w:rPr>
        <w:jc w:val="left"/>
        <w:spacing w:lineRule="exact" w:line="800"/>
        <w:ind w:left="100"/>
      </w:pPr>
      <w:r>
        <w:pict>
          <v:group style="position:absolute;margin-left:35.875pt;margin-top:165.419pt;width:541.58pt;height:10.2106pt;mso-position-horizontal-relative:page;mso-position-vertical-relative:page;z-index:-880" coordorigin="718,3308" coordsize="10832,204">
            <v:shape style="position:absolute;left:741;top:3320;width:1392;height:183" coordorigin="741,3320" coordsize="1392,183" path="m741,3503l2133,3503,2133,3320,741,3320,741,3503xe" filled="t" fillcolor="#000000" stroked="f">
              <v:path arrowok="t"/>
              <v:fill/>
            </v:shape>
            <v:shape style="position:absolute;left:768;top:3320;width:10779;height:0" coordorigin="768,3320" coordsize="10779,0" path="m768,3320l11547,3320e" filled="f" stroked="t" strokeweight="0.25pt" strokecolor="#000000">
              <v:path arrowok="t"/>
            </v:shape>
            <v:shape style="position:absolute;left:720;top:3311;width:1288;height:178" coordorigin="720,3311" coordsize="1288,178" path="m720,3489l2008,3489,2008,3311,720,3311,720,3489xe" filled="t" fillcolor="#000000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-9"/>
          <w:w w:val="100"/>
          <w:position w:val="2"/>
          <w:sz w:val="72"/>
          <w:szCs w:val="72"/>
        </w:rPr>
        <w:t>R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esumes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and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C</w:t>
      </w:r>
      <w:r>
        <w:rPr>
          <w:rFonts w:cs="Calibri" w:hAnsi="Calibri" w:eastAsia="Calibri" w:ascii="Calibri"/>
          <w:b/>
          <w:spacing w:val="-5"/>
          <w:w w:val="100"/>
          <w:position w:val="2"/>
          <w:sz w:val="72"/>
          <w:szCs w:val="72"/>
        </w:rPr>
        <w:t>o</w:t>
      </w:r>
      <w:r>
        <w:rPr>
          <w:rFonts w:cs="Calibri" w:hAnsi="Calibri" w:eastAsia="Calibri" w:ascii="Calibri"/>
          <w:b/>
          <w:spacing w:val="-7"/>
          <w:w w:val="100"/>
          <w:position w:val="2"/>
          <w:sz w:val="72"/>
          <w:szCs w:val="72"/>
        </w:rPr>
        <w:t>v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er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 </w:t>
      </w:r>
      <w:r>
        <w:rPr>
          <w:rFonts w:cs="Calibri" w:hAnsi="Calibri" w:eastAsia="Calibri" w:ascii="Calibri"/>
          <w:b/>
          <w:spacing w:val="1"/>
          <w:w w:val="100"/>
          <w:position w:val="2"/>
          <w:sz w:val="72"/>
          <w:szCs w:val="72"/>
        </w:rPr>
        <w:t>L</w:t>
      </w:r>
      <w:r>
        <w:rPr>
          <w:rFonts w:cs="Calibri" w:hAnsi="Calibri" w:eastAsia="Calibri" w:ascii="Calibri"/>
          <w:b/>
          <w:spacing w:val="-4"/>
          <w:w w:val="100"/>
          <w:position w:val="2"/>
          <w:sz w:val="72"/>
          <w:szCs w:val="72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t</w:t>
      </w:r>
      <w:r>
        <w:rPr>
          <w:rFonts w:cs="Calibri" w:hAnsi="Calibri" w:eastAsia="Calibri" w:ascii="Calibri"/>
          <w:b/>
          <w:spacing w:val="-9"/>
          <w:w w:val="100"/>
          <w:position w:val="2"/>
          <w:sz w:val="72"/>
          <w:szCs w:val="72"/>
        </w:rPr>
        <w:t>t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e</w:t>
      </w:r>
      <w:r>
        <w:rPr>
          <w:rFonts w:cs="Calibri" w:hAnsi="Calibri" w:eastAsia="Calibri" w:ascii="Calibri"/>
          <w:b/>
          <w:spacing w:val="-8"/>
          <w:w w:val="100"/>
          <w:position w:val="2"/>
          <w:sz w:val="72"/>
          <w:szCs w:val="72"/>
        </w:rPr>
        <w:t>r</w:t>
      </w:r>
      <w:r>
        <w:rPr>
          <w:rFonts w:cs="Calibri" w:hAnsi="Calibri" w:eastAsia="Calibri" w:ascii="Calibri"/>
          <w:b/>
          <w:spacing w:val="0"/>
          <w:w w:val="100"/>
          <w:position w:val="2"/>
          <w:sz w:val="72"/>
          <w:szCs w:val="72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72"/>
          <w:szCs w:val="72"/>
        </w:rPr>
      </w:r>
    </w:p>
    <w:p>
      <w:pPr>
        <w:rPr>
          <w:rFonts w:cs="Calibri" w:hAnsi="Calibri" w:eastAsia="Calibri" w:ascii="Calibri"/>
          <w:sz w:val="72"/>
          <w:szCs w:val="72"/>
        </w:rPr>
        <w:jc w:val="left"/>
        <w:spacing w:lineRule="exact" w:line="860"/>
        <w:ind w:left="100"/>
      </w:pPr>
      <w:r>
        <w:rPr>
          <w:rFonts w:cs="Calibri" w:hAnsi="Calibri" w:eastAsia="Calibri" w:ascii="Calibri"/>
          <w:b/>
          <w:spacing w:val="-9"/>
          <w:w w:val="100"/>
          <w:sz w:val="72"/>
          <w:szCs w:val="7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72"/>
          <w:szCs w:val="72"/>
        </w:rPr>
        <w:t>or</w:t>
      </w:r>
      <w:r>
        <w:rPr>
          <w:rFonts w:cs="Calibri" w:hAnsi="Calibri" w:eastAsia="Calibri" w:ascii="Calibri"/>
          <w:b/>
          <w:spacing w:val="0"/>
          <w:w w:val="100"/>
          <w:sz w:val="72"/>
          <w:szCs w:val="7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72"/>
          <w:szCs w:val="72"/>
        </w:rPr>
        <w:t>Social</w:t>
      </w:r>
      <w:r>
        <w:rPr>
          <w:rFonts w:cs="Calibri" w:hAnsi="Calibri" w:eastAsia="Calibri" w:ascii="Calibri"/>
          <w:b/>
          <w:spacing w:val="0"/>
          <w:w w:val="100"/>
          <w:sz w:val="72"/>
          <w:szCs w:val="72"/>
        </w:rPr>
        <w:t> </w:t>
      </w:r>
      <w:r>
        <w:rPr>
          <w:rFonts w:cs="Calibri" w:hAnsi="Calibri" w:eastAsia="Calibri" w:ascii="Calibri"/>
          <w:b/>
          <w:spacing w:val="-28"/>
          <w:w w:val="100"/>
          <w:sz w:val="72"/>
          <w:szCs w:val="72"/>
        </w:rPr>
        <w:t>W</w:t>
      </w:r>
      <w:r>
        <w:rPr>
          <w:rFonts w:cs="Calibri" w:hAnsi="Calibri" w:eastAsia="Calibri" w:ascii="Calibri"/>
          <w:b/>
          <w:spacing w:val="0"/>
          <w:w w:val="100"/>
          <w:sz w:val="72"/>
          <w:szCs w:val="72"/>
        </w:rPr>
        <w:t>or</w:t>
      </w:r>
      <w:r>
        <w:rPr>
          <w:rFonts w:cs="Calibri" w:hAnsi="Calibri" w:eastAsia="Calibri" w:ascii="Calibri"/>
          <w:b/>
          <w:spacing w:val="-19"/>
          <w:w w:val="100"/>
          <w:sz w:val="72"/>
          <w:szCs w:val="72"/>
        </w:rPr>
        <w:t>k</w:t>
      </w:r>
      <w:r>
        <w:rPr>
          <w:rFonts w:cs="Calibri" w:hAnsi="Calibri" w:eastAsia="Calibri" w:ascii="Calibri"/>
          <w:b/>
          <w:spacing w:val="0"/>
          <w:w w:val="100"/>
          <w:sz w:val="72"/>
          <w:szCs w:val="72"/>
        </w:rPr>
        <w:t>e</w:t>
      </w:r>
      <w:r>
        <w:rPr>
          <w:rFonts w:cs="Calibri" w:hAnsi="Calibri" w:eastAsia="Calibri" w:ascii="Calibri"/>
          <w:b/>
          <w:spacing w:val="-8"/>
          <w:w w:val="100"/>
          <w:sz w:val="72"/>
          <w:szCs w:val="7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72"/>
          <w:szCs w:val="72"/>
        </w:rPr>
        <w:t>s</w:t>
      </w:r>
      <w:r>
        <w:rPr>
          <w:rFonts w:cs="Calibri" w:hAnsi="Calibri" w:eastAsia="Calibri" w:ascii="Calibri"/>
          <w:spacing w:val="0"/>
          <w:w w:val="100"/>
          <w:sz w:val="72"/>
          <w:szCs w:val="72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358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Gett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58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gs</w:t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550" w:right="328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550" w:right="3653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550" w:right="373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e’s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550" w:right="432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98"/>
          <w:sz w:val="24"/>
          <w:szCs w:val="24"/>
        </w:rPr>
        <w:t>Letter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58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550" w:right="396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98"/>
          <w:sz w:val="24"/>
          <w:szCs w:val="24"/>
        </w:rPr>
        <w:t>Letter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2"/>
        <w:ind w:left="3550" w:right="337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331"/>
      </w:pPr>
      <w:r>
        <w:pict>
          <v:shape type="#_x0000_t75" style="width:218.553pt;height:174.285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19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Also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i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5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8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4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5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spacing w:val="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4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-1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8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5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5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4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Ti</w:t>
      </w:r>
      <w:r>
        <w:rPr>
          <w:rFonts w:cs="Calibri" w:hAnsi="Calibri" w:eastAsia="Calibri" w:ascii="Calibri"/>
          <w:i/>
          <w:spacing w:val="4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spacing w:val="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8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spacing w:val="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i/>
          <w:spacing w:val="5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1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7"/>
        <w:ind w:left="2793" w:right="1704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th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za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nter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987" w:right="2895"/>
      </w:pPr>
      <w:hyperlink r:id="rId5"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w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w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w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.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s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mi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t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h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.e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d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u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/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la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z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a</w:t>
        </w:r>
        <w:r>
          <w:rPr>
            <w:rFonts w:cs="Calibri" w:hAnsi="Calibri" w:eastAsia="Calibri" w:ascii="Calibri"/>
            <w:spacing w:val="-2"/>
            <w:w w:val="100"/>
            <w:sz w:val="24"/>
            <w:szCs w:val="24"/>
          </w:rPr>
          <w:t>r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u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s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c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e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n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t</w:t>
        </w:r>
        <w:r>
          <w:rPr>
            <w:rFonts w:cs="Calibri" w:hAnsi="Calibri" w:eastAsia="Calibri" w:ascii="Calibri"/>
            <w:spacing w:val="-2"/>
            <w:w w:val="100"/>
            <w:sz w:val="24"/>
            <w:szCs w:val="24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r</w:t>
        </w:r>
      </w:hyperlink>
    </w:p>
    <w:p>
      <w:pPr>
        <w:rPr>
          <w:rFonts w:cs="Calibri" w:hAnsi="Calibri" w:eastAsia="Calibri" w:ascii="Calibri"/>
          <w:sz w:val="24"/>
          <w:szCs w:val="24"/>
        </w:rPr>
        <w:jc w:val="center"/>
        <w:ind w:left="4783" w:right="3688"/>
      </w:pPr>
      <w:r>
        <w:pict>
          <v:shape type="#_x0000_t202" style="position:absolute;margin-left:292.5pt;margin-top:4.71244pt;width:22.5pt;height:18pt;mso-position-horizontal-relative:page;mso-position-vertical-relative:paragraph;z-index:-881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20"/>
                      <w:szCs w:val="20"/>
                    </w:rPr>
                    <w:jc w:val="left"/>
                    <w:spacing w:before="55"/>
                    <w:ind w:left="221"/>
                  </w:pPr>
                  <w:r>
                    <w:rPr>
                      <w:rFonts w:cs="Times New Roman" w:hAnsi="Times New Roman" w:eastAsia="Times New Roman" w:ascii="Times New Roman"/>
                      <w:spacing w:val="-100"/>
                      <w:w w:val="100"/>
                      <w:sz w:val="20"/>
                      <w:szCs w:val="20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-100"/>
                      <w:w w:val="100"/>
                      <w:sz w:val="20"/>
                      <w:szCs w:val="20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-100"/>
                      <w:w w:val="100"/>
                      <w:sz w:val="20"/>
                      <w:szCs w:val="20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-100"/>
                      <w:w w:val="100"/>
                      <w:sz w:val="20"/>
                      <w:szCs w:val="20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-100"/>
                      <w:w w:val="100"/>
                      <w:sz w:val="20"/>
                      <w:szCs w:val="20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  <w:t>1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292.5pt;margin-top:4.71244pt;width:22.5pt;height:18pt;mso-position-horizontal-relative:page;mso-position-vertical-relative:paragraph;z-index:-879" coordorigin="5850,94" coordsize="450,360">
            <v:shape style="position:absolute;left:5850;top:94;width:450;height:360" coordorigin="5850,94" coordsize="450,360" path="m5850,454l6300,454,6300,94,5850,94,5850,454xe" filled="t" fillcolor="#FFFFFF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41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58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2582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4529" w:right="3437"/>
      </w:pPr>
      <w:hyperlink r:id="rId6"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la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z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ar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u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s</w:t>
        </w:r>
        <w:r>
          <w:rPr>
            <w:rFonts w:cs="Calibri" w:hAnsi="Calibri" w:eastAsia="Calibri" w:ascii="Calibri"/>
            <w:spacing w:val="-2"/>
            <w:w w:val="100"/>
            <w:sz w:val="24"/>
            <w:szCs w:val="24"/>
          </w:rPr>
          <w:t>@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smi</w:t>
        </w:r>
        <w:r>
          <w:rPr>
            <w:rFonts w:cs="Calibri" w:hAnsi="Calibri" w:eastAsia="Calibri" w:ascii="Calibri"/>
            <w:spacing w:val="-2"/>
            <w:w w:val="100"/>
            <w:sz w:val="24"/>
            <w:szCs w:val="24"/>
          </w:rPr>
          <w:t>t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h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.e</w:t>
        </w:r>
        <w:r>
          <w:rPr>
            <w:rFonts w:cs="Calibri" w:hAnsi="Calibri" w:eastAsia="Calibri" w:ascii="Calibri"/>
            <w:spacing w:val="-2"/>
            <w:w w:val="100"/>
            <w:sz w:val="24"/>
            <w:szCs w:val="24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u</w:t>
        </w:r>
      </w:hyperlink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25"/>
        <w:ind w:left="177"/>
        <w:sectPr>
          <w:pgSz w:w="12240" w:h="15840"/>
          <w:pgMar w:top="1140" w:bottom="0" w:left="620" w:right="1700"/>
        </w:sectPr>
      </w:pP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v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06/16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0"/>
        <w:ind w:left="100" w:right="160"/>
      </w:pPr>
      <w:r>
        <w:pict>
          <v:group style="position:absolute;margin-left:25.5pt;margin-top:26.25pt;width:565.5pt;height:748.5pt;mso-position-horizontal-relative:page;mso-position-vertical-relative:page;z-index:-877" coordorigin="510,525" coordsize="11310,14970">
            <v:shape style="position:absolute;left:1114;top:540;width:0;height:14940" coordorigin="1114,540" coordsize="0,14940" path="m1114,540l1114,15480e" filled="f" stroked="t" strokeweight="1.5pt" strokecolor="#6666CC">
              <v:path arrowok="t"/>
            </v:shape>
            <v:shape style="position:absolute;left:540;top:1153;width:10800;height:0" coordorigin="540,1153" coordsize="10800,0" path="m540,1153l11340,1153e" filled="f" stroked="t" strokeweight="3pt" strokecolor="#6666CC">
              <v:path arrowok="t"/>
            </v:shape>
            <v:shape style="position:absolute;left:540;top:15043;width:10800;height:0" coordorigin="540,15043" coordsize="10800,0" path="m540,15043l11340,15043e" filled="f" stroked="t" strokeweight="3pt" strokecolor="#6666CC">
              <v:path arrowok="t"/>
            </v:shape>
            <v:shape style="position:absolute;left:1260;top:1440;width:10530;height:13548" coordorigin="1260,1440" coordsize="10530,13548" path="m1260,14988l11790,14988,11790,1440,1260,1440,1260,14988xe" filled="t" fillcolor="#FFFFFF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terest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empl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cific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ind w:left="3206" w:right="3219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G</w:t>
      </w:r>
      <w:r>
        <w:rPr>
          <w:rFonts w:cs="Calibri" w:hAnsi="Calibri" w:eastAsia="Calibri" w:ascii="Calibri"/>
          <w:b/>
          <w:spacing w:val="-2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tti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g</w:t>
      </w:r>
      <w:r>
        <w:rPr>
          <w:rFonts w:cs="Calibri" w:hAnsi="Calibri" w:eastAsia="Calibri" w:ascii="Calibri"/>
          <w:b/>
          <w:spacing w:val="-24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32"/>
          <w:szCs w:val="32"/>
        </w:rPr>
        <w:t>t</w:t>
      </w:r>
      <w:r>
        <w:rPr>
          <w:rFonts w:cs="Calibri" w:hAnsi="Calibri" w:eastAsia="Calibri" w:ascii="Calibri"/>
          <w:b/>
          <w:spacing w:val="3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-6"/>
          <w:w w:val="100"/>
          <w:sz w:val="32"/>
          <w:szCs w:val="32"/>
        </w:rPr>
        <w:t>t</w:t>
      </w: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d</w:t>
      </w:r>
      <w:r>
        <w:rPr>
          <w:rFonts w:cs="Calibri" w:hAnsi="Calibri" w:eastAsia="Calibri" w:ascii="Calibri"/>
          <w:b/>
          <w:spacing w:val="-1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on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-27"/>
          <w:w w:val="100"/>
          <w:sz w:val="32"/>
          <w:szCs w:val="3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-5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-4"/>
          <w:w w:val="99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es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</w:rPr>
        <w:t>u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me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176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terest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7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eck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there.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ase.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66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ster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racism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s;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atten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presenta-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sis);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sts,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ctivities,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el.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easily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ind w:left="3375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32"/>
          <w:szCs w:val="3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sing</w:t>
      </w:r>
      <w:r>
        <w:rPr>
          <w:rFonts w:cs="Calibri" w:hAnsi="Calibri" w:eastAsia="Calibri" w:ascii="Calibri"/>
          <w:b/>
          <w:spacing w:val="-1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-5"/>
          <w:w w:val="100"/>
          <w:sz w:val="32"/>
          <w:szCs w:val="3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rmat</w:t>
      </w:r>
      <w:r>
        <w:rPr>
          <w:rFonts w:cs="Calibri" w:hAnsi="Calibri" w:eastAsia="Calibri" w:ascii="Calibri"/>
          <w:b/>
          <w:spacing w:val="-1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and</w:t>
      </w:r>
      <w:r>
        <w:rPr>
          <w:rFonts w:cs="Calibri" w:hAnsi="Calibri" w:eastAsia="Calibri" w:ascii="Calibri"/>
          <w:b/>
          <w:spacing w:val="-5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He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gs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b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256"/>
      </w:pPr>
      <w:r>
        <w:pict>
          <v:shape type="#_x0000_t202" style="position:absolute;margin-left:63pt;margin-top:72pt;width:526.5pt;height:677.4pt;mso-position-horizontal-relative:page;mso-position-vertical-relative:page;z-index:-878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5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0"/>
                      <w:szCs w:val="20"/>
                    </w:rPr>
                    <w:jc w:val="center"/>
                    <w:ind w:left="4776" w:right="5584"/>
                  </w:pPr>
                  <w:r>
                    <w:rPr>
                      <w:rFonts w:cs="Times New Roman" w:hAnsi="Times New Roman" w:eastAsia="Times New Roman" w:ascii="Times New Roman"/>
                      <w:spacing w:val="-99"/>
                      <w:w w:val="99"/>
                      <w:sz w:val="20"/>
                      <w:szCs w:val="20"/>
                    </w:rPr>
                    <w:t>2</w:t>
                  </w:r>
                  <w:r>
                    <w:rPr>
                      <w:rFonts w:cs="Times New Roman" w:hAnsi="Times New Roman" w:eastAsia="Times New Roman" w:ascii="Times New Roman"/>
                      <w:spacing w:val="-99"/>
                      <w:w w:val="99"/>
                      <w:sz w:val="20"/>
                      <w:szCs w:val="20"/>
                    </w:rPr>
                    <w:t>2</w:t>
                  </w:r>
                  <w:r>
                    <w:rPr>
                      <w:rFonts w:cs="Times New Roman" w:hAnsi="Times New Roman" w:eastAsia="Times New Roman" w:ascii="Times New Roman"/>
                      <w:spacing w:val="-99"/>
                      <w:w w:val="99"/>
                      <w:sz w:val="20"/>
                      <w:szCs w:val="20"/>
                    </w:rPr>
                    <w:t>2</w:t>
                  </w:r>
                  <w:r>
                    <w:rPr>
                      <w:rFonts w:cs="Times New Roman" w:hAnsi="Times New Roman" w:eastAsia="Times New Roman" w:ascii="Times New Roman"/>
                      <w:spacing w:val="-99"/>
                      <w:w w:val="99"/>
                      <w:sz w:val="20"/>
                      <w:szCs w:val="20"/>
                    </w:rPr>
                    <w:t>2</w:t>
                  </w:r>
                  <w:r>
                    <w:rPr>
                      <w:rFonts w:cs="Times New Roman" w:hAnsi="Times New Roman" w:eastAsia="Times New Roman" w:ascii="Times New Roman"/>
                      <w:spacing w:val="-99"/>
                      <w:w w:val="99"/>
                      <w:sz w:val="20"/>
                      <w:szCs w:val="20"/>
                    </w:rPr>
                    <w:t>2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99"/>
                      <w:sz w:val="20"/>
                      <w:szCs w:val="20"/>
                    </w:rPr>
                    <w:t>2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emp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backg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76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Experie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rth.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furt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brea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ind w:left="3527" w:right="3539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Des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ribi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g</w:t>
      </w:r>
      <w:r>
        <w:rPr>
          <w:rFonts w:cs="Calibri" w:hAnsi="Calibri" w:eastAsia="Calibri" w:ascii="Calibri"/>
          <w:b/>
          <w:spacing w:val="-12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-27"/>
          <w:w w:val="100"/>
          <w:sz w:val="32"/>
          <w:szCs w:val="3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-6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2"/>
          <w:w w:val="99"/>
          <w:sz w:val="32"/>
          <w:szCs w:val="32"/>
        </w:rPr>
        <w:t>x</w:t>
      </w:r>
      <w:r>
        <w:rPr>
          <w:rFonts w:cs="Calibri" w:hAnsi="Calibri" w:eastAsia="Calibri" w:ascii="Calibri"/>
          <w:b/>
          <w:spacing w:val="-1"/>
          <w:w w:val="99"/>
          <w:sz w:val="32"/>
          <w:szCs w:val="32"/>
        </w:rPr>
        <w:t>p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eri</w:t>
      </w:r>
      <w:r>
        <w:rPr>
          <w:rFonts w:cs="Calibri" w:hAnsi="Calibri" w:eastAsia="Calibri" w:ascii="Calibri"/>
          <w:b/>
          <w:spacing w:val="3"/>
          <w:w w:val="99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-1"/>
          <w:w w:val="99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e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easier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—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faste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—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97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issues,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ertain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read-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24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sk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e-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rmat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4979" w:right="5591"/>
        <w:sectPr>
          <w:pgSz w:w="12240" w:h="15840"/>
          <w:pgMar w:top="1380" w:bottom="280" w:left="1160" w:right="340"/>
        </w:sectPr>
      </w:pP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pict>
          <v:group style="position:absolute;margin-left:25.5pt;margin-top:26.25pt;width:559.2pt;height:748.5pt;mso-position-horizontal-relative:page;mso-position-vertical-relative:page;z-index:-875" coordorigin="510,525" coordsize="11184,14970">
            <v:shape style="position:absolute;left:1114;top:540;width:0;height:14940" coordorigin="1114,540" coordsize="0,14940" path="m1114,540l1114,15480e" filled="f" stroked="t" strokeweight="1.5pt" strokecolor="#6666CC">
              <v:path arrowok="t"/>
            </v:shape>
            <v:shape style="position:absolute;left:540;top:1153;width:10800;height:0" coordorigin="540,1153" coordsize="10800,0" path="m540,1153l11340,1153e" filled="f" stroked="t" strokeweight="3pt" strokecolor="#6666CC">
              <v:path arrowok="t"/>
            </v:shape>
            <v:shape style="position:absolute;left:540;top:15043;width:10800;height:0" coordorigin="540,15043" coordsize="10800,0" path="m540,15043l11340,15043e" filled="f" stroked="t" strokeweight="3pt" strokecolor="#6666CC">
              <v:path arrowok="t"/>
            </v:shape>
            <v:shape style="position:absolute;left:1308;top:1212;width:10356;height:13764" coordorigin="1308,1212" coordsize="10356,13764" path="m1308,14976l11664,14976,11664,1212,1308,1212,1308,14976xe" filled="t" fillcolor="#FFFFFF" stroked="f">
              <v:path arrowok="t"/>
              <v:fill/>
            </v:shape>
            <w10:wrap type="none"/>
          </v:group>
        </w:pict>
      </w:r>
      <w:r>
        <w:pict>
          <v:shape type="#_x0000_t202" style="position:absolute;margin-left:65.4pt;margin-top:60.6pt;width:517.8pt;height:688.2pt;mso-position-horizontal-relative:page;mso-position-vertical-relative:page;z-index:-876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  <w:jc w:val="left"/>
                    <w:spacing w:before="3" w:lineRule="exact" w:line="240"/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0"/>
                      <w:szCs w:val="20"/>
                    </w:rPr>
                    <w:jc w:val="center"/>
                    <w:ind w:left="4728" w:right="5458"/>
                  </w:pPr>
                  <w:r>
                    <w:rPr>
                      <w:rFonts w:cs="Times New Roman" w:hAnsi="Times New Roman" w:eastAsia="Times New Roman" w:ascii="Times New Roman"/>
                      <w:spacing w:val="-99"/>
                      <w:w w:val="99"/>
                      <w:sz w:val="20"/>
                      <w:szCs w:val="20"/>
                    </w:rPr>
                    <w:t>3</w:t>
                  </w:r>
                  <w:r>
                    <w:rPr>
                      <w:rFonts w:cs="Times New Roman" w:hAnsi="Times New Roman" w:eastAsia="Times New Roman" w:ascii="Times New Roman"/>
                      <w:spacing w:val="-99"/>
                      <w:w w:val="99"/>
                      <w:sz w:val="20"/>
                      <w:szCs w:val="20"/>
                    </w:rPr>
                    <w:t>3</w:t>
                  </w:r>
                  <w:r>
                    <w:rPr>
                      <w:rFonts w:cs="Times New Roman" w:hAnsi="Times New Roman" w:eastAsia="Times New Roman" w:ascii="Times New Roman"/>
                      <w:spacing w:val="-99"/>
                      <w:w w:val="99"/>
                      <w:sz w:val="20"/>
                      <w:szCs w:val="20"/>
                    </w:rPr>
                    <w:t>3</w:t>
                  </w:r>
                  <w:r>
                    <w:rPr>
                      <w:rFonts w:cs="Times New Roman" w:hAnsi="Times New Roman" w:eastAsia="Times New Roman" w:ascii="Times New Roman"/>
                      <w:spacing w:val="-99"/>
                      <w:w w:val="99"/>
                      <w:sz w:val="20"/>
                      <w:szCs w:val="20"/>
                    </w:rPr>
                    <w:t>3</w:t>
                  </w:r>
                  <w:r>
                    <w:rPr>
                      <w:rFonts w:cs="Times New Roman" w:hAnsi="Times New Roman" w:eastAsia="Times New Roman" w:ascii="Times New Roman"/>
                      <w:spacing w:val="-99"/>
                      <w:w w:val="99"/>
                      <w:sz w:val="20"/>
                      <w:szCs w:val="20"/>
                    </w:rPr>
                    <w:t>3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99"/>
                      <w:sz w:val="20"/>
                      <w:szCs w:val="20"/>
                    </w:rPr>
                    <w:t>3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</w:r>
                </w:p>
              </w:txbxContent>
            </v:textbox>
            <w10:wrap type="none"/>
          </v:shape>
        </w:pict>
      </w: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ind w:left="3694" w:right="3686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Se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ti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s</w:t>
      </w:r>
      <w:r>
        <w:rPr>
          <w:rFonts w:cs="Calibri" w:hAnsi="Calibri" w:eastAsia="Calibri" w:ascii="Calibri"/>
          <w:b/>
          <w:spacing w:val="-1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of</w:t>
      </w:r>
      <w:r>
        <w:rPr>
          <w:rFonts w:cs="Calibri" w:hAnsi="Calibri" w:eastAsia="Calibri" w:ascii="Calibri"/>
          <w:b/>
          <w:spacing w:val="-3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-4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-4"/>
          <w:w w:val="99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2"/>
          <w:w w:val="99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s</w:t>
      </w:r>
      <w:r>
        <w:rPr>
          <w:rFonts w:cs="Calibri" w:hAnsi="Calibri" w:eastAsia="Calibri" w:ascii="Calibri"/>
          <w:b/>
          <w:spacing w:val="-1"/>
          <w:w w:val="99"/>
          <w:sz w:val="32"/>
          <w:szCs w:val="32"/>
        </w:rPr>
        <w:t>u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me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8" w:right="7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8" w:right="219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cifying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letter.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8" w:right="2187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8" w:right="40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wed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ree(s).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cism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sented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where),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8" w:right="276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8" w:right="36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especial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8" w:right="259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Per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8" w:right="284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teres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8" w:right="136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ties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ed.</w:t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8" w:right="289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9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Y</w:t>
      </w:r>
      <w:r>
        <w:rPr>
          <w:rFonts w:cs="Calibri" w:hAnsi="Calibri" w:eastAsia="Calibri" w:ascii="Calibri"/>
          <w:spacing w:val="8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r</w:t>
      </w:r>
      <w:r>
        <w:rPr>
          <w:rFonts w:cs="Calibri" w:hAnsi="Calibri" w:eastAsia="Calibri" w:ascii="Calibri"/>
          <w:spacing w:val="50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m</w:t>
      </w:r>
      <w:r>
        <w:rPr>
          <w:rFonts w:cs="Calibri" w:hAnsi="Calibri" w:eastAsia="Calibri" w:ascii="Calibri"/>
          <w:spacing w:val="3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Calibri" w:hAnsi="Calibri" w:eastAsia="Calibri" w:ascii="Calibri"/>
          <w:spacing w:val="-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refere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—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ind w:left="3805"/>
      </w:pPr>
      <w:r>
        <w:rPr>
          <w:rFonts w:cs="Calibri" w:hAnsi="Calibri" w:eastAsia="Calibri" w:ascii="Calibri"/>
          <w:b/>
          <w:spacing w:val="-27"/>
          <w:w w:val="100"/>
          <w:sz w:val="32"/>
          <w:szCs w:val="3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-6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es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me</w:t>
      </w:r>
      <w:r>
        <w:rPr>
          <w:rFonts w:cs="Calibri" w:hAnsi="Calibri" w:eastAsia="Calibri" w:ascii="Calibri"/>
          <w:b/>
          <w:spacing w:val="-18"/>
          <w:w w:val="100"/>
          <w:sz w:val="32"/>
          <w:szCs w:val="32"/>
        </w:rPr>
        <w:t>’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s</w:t>
      </w:r>
      <w:r>
        <w:rPr>
          <w:rFonts w:cs="Calibri" w:hAnsi="Calibri" w:eastAsia="Calibri" w:ascii="Calibri"/>
          <w:b/>
          <w:spacing w:val="-1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P</w:t>
      </w:r>
      <w:r>
        <w:rPr>
          <w:rFonts w:cs="Calibri" w:hAnsi="Calibri" w:eastAsia="Calibri" w:ascii="Calibri"/>
          <w:b/>
          <w:spacing w:val="-3"/>
          <w:w w:val="100"/>
          <w:sz w:val="32"/>
          <w:szCs w:val="32"/>
        </w:rPr>
        <w:t>r</w:t>
      </w: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se</w:t>
      </w:r>
      <w:r>
        <w:rPr>
          <w:rFonts w:cs="Calibri" w:hAnsi="Calibri" w:eastAsia="Calibri" w:ascii="Calibri"/>
          <w:b/>
          <w:spacing w:val="-3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32"/>
          <w:szCs w:val="3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ti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n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8" w:right="105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me’s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wdi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e),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researc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C.V.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8" w:right="196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4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eader’s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4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al).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fresh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cartri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8" w:right="277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!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etter,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(ex: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4980" w:right="5410"/>
        <w:sectPr>
          <w:pgSz w:w="12240" w:h="15840"/>
          <w:pgMar w:top="1480" w:bottom="280" w:left="1200" w:right="480"/>
        </w:sectPr>
      </w:pP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spacing w:lineRule="exact" w:line="360"/>
        <w:ind w:left="5155" w:right="3706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The</w:t>
      </w:r>
      <w:r>
        <w:rPr>
          <w:rFonts w:cs="Calibri" w:hAnsi="Calibri" w:eastAsia="Calibri" w:ascii="Calibri"/>
          <w:b/>
          <w:spacing w:val="-5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32"/>
          <w:szCs w:val="3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er</w:t>
      </w:r>
      <w:r>
        <w:rPr>
          <w:rFonts w:cs="Calibri" w:hAnsi="Calibri" w:eastAsia="Calibri" w:ascii="Calibri"/>
          <w:b/>
          <w:spacing w:val="-7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97"/>
          <w:sz w:val="32"/>
          <w:szCs w:val="32"/>
        </w:rPr>
        <w:t>Let</w:t>
      </w:r>
      <w:r>
        <w:rPr>
          <w:rFonts w:cs="Calibri" w:hAnsi="Calibri" w:eastAsia="Calibri" w:ascii="Calibri"/>
          <w:b/>
          <w:spacing w:val="-6"/>
          <w:w w:val="97"/>
          <w:sz w:val="32"/>
          <w:szCs w:val="32"/>
        </w:rPr>
        <w:t>t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er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 w:right="87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letter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 w:right="9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Rese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Smith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referred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tion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b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e-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820"/>
      </w:pP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—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eaking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 w:right="238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pref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letter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,”</w:t>
      </w:r>
      <w:r>
        <w:rPr>
          <w:rFonts w:cs="Calibri" w:hAnsi="Calibri" w:eastAsia="Calibri" w:ascii="Calibri"/>
          <w:spacing w:val="-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 w:right="15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enve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 w:right="174"/>
      </w:pPr>
      <w:r>
        <w:pict>
          <v:shape type="#_x0000_t202" style="position:absolute;margin-left:63pt;margin-top:52.2pt;width:510.6pt;height:696pt;mso-position-horizontal-relative:page;mso-position-vertical-relative:page;z-index:-874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before="11"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20"/>
                      <w:szCs w:val="20"/>
                    </w:rPr>
                    <w:jc w:val="center"/>
                    <w:ind w:left="4776" w:right="5266"/>
                  </w:pPr>
                  <w:r>
                    <w:rPr>
                      <w:rFonts w:cs="Times New Roman" w:hAnsi="Times New Roman" w:eastAsia="Times New Roman" w:ascii="Times New Roman"/>
                      <w:spacing w:val="-99"/>
                      <w:w w:val="99"/>
                      <w:sz w:val="20"/>
                      <w:szCs w:val="20"/>
                    </w:rPr>
                    <w:t>4</w:t>
                  </w:r>
                  <w:r>
                    <w:rPr>
                      <w:rFonts w:cs="Times New Roman" w:hAnsi="Times New Roman" w:eastAsia="Times New Roman" w:ascii="Times New Roman"/>
                      <w:spacing w:val="-99"/>
                      <w:w w:val="99"/>
                      <w:sz w:val="20"/>
                      <w:szCs w:val="20"/>
                    </w:rPr>
                    <w:t>4</w:t>
                  </w:r>
                  <w:r>
                    <w:rPr>
                      <w:rFonts w:cs="Times New Roman" w:hAnsi="Times New Roman" w:eastAsia="Times New Roman" w:ascii="Times New Roman"/>
                      <w:spacing w:val="-99"/>
                      <w:w w:val="99"/>
                      <w:sz w:val="20"/>
                      <w:szCs w:val="20"/>
                    </w:rPr>
                    <w:t>4</w:t>
                  </w:r>
                  <w:r>
                    <w:rPr>
                      <w:rFonts w:cs="Times New Roman" w:hAnsi="Times New Roman" w:eastAsia="Times New Roman" w:ascii="Times New Roman"/>
                      <w:spacing w:val="-99"/>
                      <w:w w:val="99"/>
                      <w:sz w:val="20"/>
                      <w:szCs w:val="20"/>
                    </w:rPr>
                    <w:t>4</w:t>
                  </w:r>
                  <w:r>
                    <w:rPr>
                      <w:rFonts w:cs="Times New Roman" w:hAnsi="Times New Roman" w:eastAsia="Times New Roman" w:ascii="Times New Roman"/>
                      <w:spacing w:val="-99"/>
                      <w:w w:val="99"/>
                      <w:sz w:val="20"/>
                      <w:szCs w:val="20"/>
                    </w:rPr>
                    <w:t>4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99"/>
                      <w:sz w:val="20"/>
                      <w:szCs w:val="20"/>
                    </w:rPr>
                    <w:t>4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0"/>
                      <w:sz w:val="20"/>
                      <w:szCs w:val="20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63pt;margin-top:52.2pt;width:510.6pt;height:696pt;mso-position-horizontal-relative:page;mso-position-vertical-relative:page;z-index:-873" coordorigin="1260,1044" coordsize="10212,13920">
            <v:shape style="position:absolute;left:1260;top:1044;width:10212;height:13920" coordorigin="1260,1044" coordsize="10212,13920" path="m1260,14964l11472,14964,11472,1044,1260,1044,1260,14964xe" filled="t" fillcolor="#FFFFFF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cific.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 w:right="467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cov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letter,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ake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dense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cks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 w:right="75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’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,”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prefer,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rward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heari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 w:right="18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b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ertised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ebsite.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tact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ents.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frien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check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 w:right="94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me,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furt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 w:right="372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goal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cation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r’s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/>
      </w:pPr>
      <w:r>
        <w:pict>
          <v:shape type="#_x0000_t202" style="position:absolute;margin-left:26.25pt;margin-top:18pt;width:30.188pt;height:756pt;mso-position-horizontal-relative:page;mso-position-vertical-relative:page;z-index:-872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650" w:hRule="exact"/>
                    </w:trPr>
                    <w:tc>
                      <w:tcPr>
                        <w:tcW w:w="574" w:type="dxa"/>
                        <w:tcBorders>
                          <w:top w:val="nil" w:sz="6" w:space="0" w:color="auto"/>
                          <w:left w:val="nil" w:sz="6" w:space="0" w:color="auto"/>
                          <w:bottom w:val="single" w:sz="24" w:space="0" w:color="6666CC"/>
                          <w:right w:val="single" w:sz="12" w:space="0" w:color="6666CC"/>
                        </w:tcBorders>
                      </w:tcPr>
                      <w:p/>
                    </w:tc>
                  </w:tr>
                  <w:tr>
                    <w:trPr>
                      <w:trHeight w:val="2317" w:hRule="exact"/>
                    </w:trPr>
                    <w:tc>
                      <w:tcPr>
                        <w:tcW w:w="574" w:type="dxa"/>
                        <w:tcBorders>
                          <w:top w:val="single" w:sz="24" w:space="0" w:color="6666CC"/>
                          <w:left w:val="nil" w:sz="6" w:space="0" w:color="auto"/>
                          <w:bottom w:val="nil" w:sz="6" w:space="0" w:color="auto"/>
                          <w:right w:val="single" w:sz="12" w:space="0" w:color="6666CC"/>
                        </w:tcBorders>
                      </w:tcPr>
                      <w:p/>
                    </w:tc>
                  </w:tr>
                  <w:tr>
                    <w:trPr>
                      <w:trHeight w:val="1074" w:hRule="exact"/>
                    </w:trPr>
                    <w:tc>
                      <w:tcPr>
                        <w:tcW w:w="5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12" w:space="0" w:color="6666CC"/>
                        </w:tcBorders>
                      </w:tcPr>
                      <w:p/>
                    </w:tc>
                  </w:tr>
                  <w:tr>
                    <w:trPr>
                      <w:trHeight w:val="806" w:hRule="exact"/>
                    </w:trPr>
                    <w:tc>
                      <w:tcPr>
                        <w:tcW w:w="5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12" w:space="0" w:color="6666CC"/>
                        </w:tcBorders>
                      </w:tcPr>
                      <w:p/>
                    </w:tc>
                  </w:tr>
                  <w:tr>
                    <w:trPr>
                      <w:trHeight w:val="1075" w:hRule="exact"/>
                    </w:trPr>
                    <w:tc>
                      <w:tcPr>
                        <w:tcW w:w="5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12" w:space="0" w:color="6666CC"/>
                        </w:tcBorders>
                      </w:tcPr>
                      <w:p/>
                    </w:tc>
                  </w:tr>
                  <w:tr>
                    <w:trPr>
                      <w:trHeight w:val="805" w:hRule="exact"/>
                    </w:trPr>
                    <w:tc>
                      <w:tcPr>
                        <w:tcW w:w="5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12" w:space="0" w:color="6666CC"/>
                        </w:tcBorders>
                      </w:tcPr>
                      <w:p/>
                    </w:tc>
                  </w:tr>
                  <w:tr>
                    <w:trPr>
                      <w:trHeight w:val="1343" w:hRule="exact"/>
                    </w:trPr>
                    <w:tc>
                      <w:tcPr>
                        <w:tcW w:w="5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12" w:space="0" w:color="6666CC"/>
                        </w:tcBorders>
                      </w:tcPr>
                      <w:p/>
                    </w:tc>
                  </w:tr>
                  <w:tr>
                    <w:trPr>
                      <w:trHeight w:val="807" w:hRule="exact"/>
                    </w:trPr>
                    <w:tc>
                      <w:tcPr>
                        <w:tcW w:w="5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12" w:space="0" w:color="6666CC"/>
                        </w:tcBorders>
                      </w:tcPr>
                      <w:p/>
                    </w:tc>
                  </w:tr>
                  <w:tr>
                    <w:trPr>
                      <w:trHeight w:val="1073" w:hRule="exact"/>
                    </w:trPr>
                    <w:tc>
                      <w:tcPr>
                        <w:tcW w:w="5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12" w:space="0" w:color="6666CC"/>
                        </w:tcBorders>
                      </w:tcPr>
                      <w:p/>
                    </w:tc>
                  </w:tr>
                  <w:tr>
                    <w:trPr>
                      <w:trHeight w:val="2417" w:hRule="exact"/>
                    </w:trPr>
                    <w:tc>
                      <w:tcPr>
                        <w:tcW w:w="5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12" w:space="0" w:color="6666CC"/>
                        </w:tcBorders>
                      </w:tcPr>
                      <w:p/>
                    </w:tc>
                  </w:tr>
                  <w:tr>
                    <w:trPr>
                      <w:trHeight w:val="806" w:hRule="exact"/>
                    </w:trPr>
                    <w:tc>
                      <w:tcPr>
                        <w:tcW w:w="5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12" w:space="0" w:color="6666CC"/>
                        </w:tcBorders>
                      </w:tcPr>
                      <w:p/>
                    </w:tc>
                  </w:tr>
                  <w:tr>
                    <w:trPr>
                      <w:trHeight w:val="806" w:hRule="exact"/>
                    </w:trPr>
                    <w:tc>
                      <w:tcPr>
                        <w:tcW w:w="5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12" w:space="0" w:color="6666CC"/>
                        </w:tcBorders>
                      </w:tcPr>
                      <w:p/>
                    </w:tc>
                  </w:tr>
                  <w:tr>
                    <w:trPr>
                      <w:trHeight w:val="728" w:hRule="exact"/>
                    </w:trPr>
                    <w:tc>
                      <w:tcPr>
                        <w:tcW w:w="574" w:type="dxa"/>
                        <w:tcBorders>
                          <w:top w:val="nil" w:sz="6" w:space="0" w:color="auto"/>
                          <w:left w:val="nil" w:sz="6" w:space="0" w:color="auto"/>
                          <w:bottom w:val="single" w:sz="24" w:space="0" w:color="6666CC"/>
                          <w:right w:val="single" w:sz="12" w:space="0" w:color="6666CC"/>
                        </w:tcBorders>
                      </w:tcPr>
                      <w:p/>
                    </w:tc>
                  </w:tr>
                  <w:tr>
                    <w:trPr>
                      <w:trHeight w:val="412" w:hRule="exact"/>
                    </w:trPr>
                    <w:tc>
                      <w:tcPr>
                        <w:tcW w:w="574" w:type="dxa"/>
                        <w:tcBorders>
                          <w:top w:val="single" w:sz="24" w:space="0" w:color="6666CC"/>
                          <w:left w:val="nil" w:sz="6" w:space="0" w:color="auto"/>
                          <w:bottom w:val="nil" w:sz="6" w:space="0" w:color="auto"/>
                          <w:right w:val="single" w:sz="12" w:space="0" w:color="6666CC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e’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!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5697" w:right="5254"/>
        <w:sectPr>
          <w:pgSz w:w="12240" w:h="15840"/>
          <w:pgMar w:top="260" w:bottom="0" w:left="440" w:right="680"/>
        </w:sectPr>
      </w:pP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63"/>
        <w:ind w:left="4278" w:right="3999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H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-6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-6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K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EY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ind w:left="922" w:right="75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35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7)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hyperlink r:id="rId7"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p.l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a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ke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y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@</w:t>
        </w:r>
        <w:r>
          <w:rPr>
            <w:rFonts w:cs="Arial" w:hAnsi="Arial" w:eastAsia="Arial" w:ascii="Arial"/>
            <w:spacing w:val="2"/>
            <w:w w:val="100"/>
            <w:sz w:val="22"/>
            <w:szCs w:val="22"/>
          </w:rPr>
          <w:t>g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a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l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com</w:t>
        </w:r>
      </w:hyperlink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 w:right="423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Sm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Sch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ci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aster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16</w:t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s: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ps: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urses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e: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ex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You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09</w:t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Lice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re: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Languag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enc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8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r:</w:t>
      </w:r>
      <w:r>
        <w:rPr>
          <w:rFonts w:cs="Arial" w:hAnsi="Arial" w:eastAsia="Arial" w:ascii="Arial"/>
          <w:b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RIEN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43"/>
        <w:ind w:left="118" w:right="3792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cial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pril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16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utp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1"/>
        <w:ind w:left="442" w:right="239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depress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other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sord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semi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present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ersity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 w:right="76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cial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eo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pril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15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olesc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z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spacing w:before="1"/>
        <w:ind w:left="478" w:right="150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18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sorder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urbanc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ety,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spacing w:before="6" w:lineRule="exact" w:line="240"/>
        <w:ind w:left="478" w:right="837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couns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proach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ectic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7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eo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12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13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group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TQ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12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ntity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hro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EX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RIEN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ram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r,</w:t>
      </w:r>
      <w:r>
        <w:rPr>
          <w:rFonts w:cs="Arial" w:hAnsi="Arial" w:eastAsia="Arial" w:ascii="Arial"/>
          <w:b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11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2012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utic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board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schoo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47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ersaw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spacing w:before="6" w:lineRule="exact" w:line="240"/>
        <w:ind w:left="478" w:right="531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emphas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estee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acad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15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es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14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8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;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soc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acti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4888"/>
        <w:sectPr>
          <w:pgSz w:w="12240" w:h="15840"/>
          <w:pgMar w:top="860" w:bottom="280" w:left="840" w:right="1120"/>
        </w:sectPr>
      </w:pPr>
      <w:r>
        <w:rPr>
          <w:rFonts w:cs="Times New Roman" w:hAnsi="Times New Roman" w:eastAsia="Times New Roman" w:ascii="Times New Roman"/>
          <w:spacing w:val="0"/>
          <w:w w:val="100"/>
          <w:position w:val="-5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-5"/>
          <w:sz w:val="20"/>
          <w:szCs w:val="20"/>
        </w:rPr>
        <w:t>                                                                          </w:t>
      </w:r>
      <w:r>
        <w:rPr>
          <w:rFonts w:cs="Times New Roman" w:hAnsi="Times New Roman" w:eastAsia="Times New Roman" w:ascii="Times New Roman"/>
          <w:spacing w:val="21"/>
          <w:w w:val="100"/>
          <w:position w:val="-5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)</w:t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75"/>
        <w:ind w:right="11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r,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10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2011</w:t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spacing w:before="1"/>
        <w:ind w:left="478" w:right="626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supe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</w:t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spacing w:lineRule="exact" w:line="240"/>
        <w:ind w:left="478" w:right="374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around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s;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group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sis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recto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09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2010</w:t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spacing w:before="8" w:lineRule="exact" w:line="240"/>
        <w:ind w:left="478" w:right="1262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imp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emen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ecre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shad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$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memb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roup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er,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'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09</w:t>
      </w:r>
    </w:p>
    <w:p>
      <w:pPr>
        <w:rPr>
          <w:rFonts w:cs="Arial" w:hAnsi="Arial" w:eastAsia="Arial" w:ascii="Arial"/>
          <w:sz w:val="22"/>
          <w:szCs w:val="22"/>
        </w:rPr>
        <w:tabs>
          <w:tab w:pos="460" w:val="left"/>
        </w:tabs>
        <w:jc w:val="left"/>
        <w:spacing w:before="8" w:lineRule="exact" w:line="240"/>
        <w:ind w:left="478" w:right="1033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esteem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7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NIN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Tray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15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12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1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11</w:t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  <w:sectPr>
          <w:pgNumType w:start="6"/>
          <w:pgMar w:footer="1158" w:header="0" w:top="880" w:bottom="280" w:left="840" w:right="1180"/>
          <w:footerReference w:type="default" r:id="rId8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U.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64"/>
        <w:ind w:left="3872" w:right="3824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H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-6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-6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K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EY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ind w:left="574" w:right="52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35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7)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hyperlink r:id="rId9"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p.l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a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ke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y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@</w:t>
        </w:r>
        <w:r>
          <w:rPr>
            <w:rFonts w:cs="Arial" w:hAnsi="Arial" w:eastAsia="Arial" w:ascii="Arial"/>
            <w:spacing w:val="2"/>
            <w:w w:val="100"/>
            <w:sz w:val="22"/>
            <w:szCs w:val="22"/>
          </w:rPr>
          <w:t>g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a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l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com</w:t>
        </w:r>
      </w:hyperlink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Ju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16</w:t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0"/>
        <w:ind w:left="118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8"/>
        <w:ind w:left="11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0"/>
        <w:ind w:left="118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7</w:t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8" w:right="17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erape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67"/>
        <w:ind w:left="118" w:right="19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esteem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succ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67"/>
        <w:ind w:left="118" w:right="130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arly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approach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etim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lineRule="auto" w:line="267"/>
        <w:ind w:left="118" w:right="185"/>
      </w:pPr>
      <w:r>
        <w:rPr>
          <w:rFonts w:cs="Arial" w:hAnsi="Arial" w:eastAsia="Arial" w:ascii="Arial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utdoor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seen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18"/>
      </w:pP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estee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ce,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0"/>
        <w:ind w:left="11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mot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266"/>
        <w:ind w:left="118" w:right="95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n.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534"/>
        <w:ind w:left="118" w:right="8356"/>
        <w:sectPr>
          <w:pgMar w:header="0" w:footer="1158" w:top="940" w:bottom="280" w:left="1380" w:right="1160"/>
          <w:pgSz w:w="12240" w:h="15840"/>
        </w:sectPr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76"/>
        <w:ind w:left="3857" w:right="374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USAN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1143" w:right="102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enue,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1234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hyperlink r:id="rId11"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san.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g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ore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-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v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ans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g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.com</w:t>
        </w:r>
      </w:hyperlink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10180" w:val="left"/>
        </w:tabs>
        <w:jc w:val="left"/>
        <w:spacing w:before="12" w:lineRule="atLeast" w:line="420"/>
        <w:ind w:left="106" w:right="376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ab/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rk,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.W.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106" w:right="179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ewor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016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eorge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udy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broa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og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6"/>
      </w:pP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onors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ard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8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7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10180" w:val="left"/>
        </w:tabs>
        <w:jc w:val="left"/>
        <w:ind w:left="106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  <w:t>SOCI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sz w:val="22"/>
          <w:szCs w:val="22"/>
          <w:u w:val="thick" w:color="000000"/>
        </w:rPr>
        <w:t>W</w:t>
      </w:r>
      <w:r>
        <w:rPr>
          <w:rFonts w:cs="Times New Roman" w:hAnsi="Times New Roman" w:eastAsia="Times New Roman" w:ascii="Times New Roman"/>
          <w:b/>
          <w:spacing w:val="-2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K</w:t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sz w:val="22"/>
          <w:szCs w:val="22"/>
          <w:u w:val="thick" w:color="000000"/>
        </w:rPr>
        <w:t>X</w:t>
      </w:r>
      <w:r>
        <w:rPr>
          <w:rFonts w:cs="Times New Roman" w:hAnsi="Times New Roman" w:eastAsia="Times New Roman" w:ascii="Times New Roman"/>
          <w:b/>
          <w:spacing w:val="-3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IE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ab/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Soci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ork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5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6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5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9/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4/20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87" w:right="82" w:hanging="18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oup,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anage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pounded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87" w:right="358" w:hanging="18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dhood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Soc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ork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5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8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15)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287" w:right="791" w:hanging="18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oups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s;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250" w:right="3787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subs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or,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outh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oups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oups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87" w:right="129" w:hanging="18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ches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Resea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5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ces,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10180" w:val="left"/>
        </w:tabs>
        <w:jc w:val="left"/>
        <w:ind w:left="106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IO</w:t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X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2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  <w:tab/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ool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eac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5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eo</w:t>
      </w:r>
      <w:r>
        <w:rPr>
          <w:rFonts w:cs="Times New Roman" w:hAnsi="Times New Roman" w:eastAsia="Times New Roman" w:ascii="Times New Roman"/>
          <w:b/>
          <w:spacing w:val="-1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b/>
          <w:spacing w:val="-15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8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Job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ach,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7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2010)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eer,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5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6"/>
          <w:w w:val="100"/>
          <w:sz w:val="22"/>
          <w:szCs w:val="22"/>
        </w:rPr>
        <w:t>mm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-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og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or,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b/>
          <w:spacing w:val="-15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4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6"/>
          <w:w w:val="100"/>
          <w:sz w:val="22"/>
          <w:szCs w:val="22"/>
        </w:rPr>
        <w:t>mm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17</w:t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5204" w:right="5226"/>
        <w:sectPr>
          <w:pgMar w:footer="0" w:header="0" w:top="700" w:bottom="280" w:left="760" w:right="880"/>
          <w:footerReference w:type="default" r:id="rId1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single" w:sz="24" w:space="0" w:color="6666CC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single" w:sz="24" w:space="0" w:color="6666CC"/>
              <w:right w:val="nil" w:sz="6" w:space="0" w:color="auto"/>
            </w:tcBorders>
          </w:tcPr>
          <w:p/>
        </w:tc>
      </w:tr>
      <w:tr>
        <w:trPr>
          <w:trHeight w:val="1644" w:hRule="exact"/>
        </w:trPr>
        <w:tc>
          <w:tcPr>
            <w:tcW w:w="664" w:type="dxa"/>
            <w:tcBorders>
              <w:top w:val="single" w:sz="24" w:space="0" w:color="6666CC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single" w:sz="24" w:space="0" w:color="6666CC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32"/>
                <w:szCs w:val="32"/>
              </w:rPr>
              <w:jc w:val="center"/>
              <w:ind w:left="3686" w:right="4367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ti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32"/>
                <w:szCs w:val="3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n</w:t>
            </w:r>
            <w:r>
              <w:rPr>
                <w:rFonts w:cs="Calibri" w:hAnsi="Calibri" w:eastAsia="Calibri" w:ascii="Calibri"/>
                <w:b/>
                <w:spacing w:val="-10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-16"/>
                <w:w w:val="100"/>
                <w:sz w:val="32"/>
                <w:szCs w:val="32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erb</w:t>
            </w:r>
            <w:r>
              <w:rPr>
                <w:rFonts w:cs="Calibri" w:hAnsi="Calibri" w:eastAsia="Calibri" w:ascii="Calibri"/>
                <w:b/>
                <w:spacing w:val="-6"/>
                <w:w w:val="100"/>
                <w:sz w:val="32"/>
                <w:szCs w:val="3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Li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32"/>
                <w:szCs w:val="3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32"/>
                <w:szCs w:val="3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32"/>
                <w:szCs w:val="32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ind w:left="90" w:right="772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erbs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use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escri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erien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shm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ts.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cti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erb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e's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“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xperie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ect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37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86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acceler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stra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                    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structed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                         </w:t>
            </w:r>
            <w:r>
              <w:rPr>
                <w:rFonts w:cs="Calibri" w:hAnsi="Calibri" w:eastAsia="Calibri" w:ascii="Calibri"/>
                <w:spacing w:val="2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shed</w:t>
            </w:r>
          </w:p>
        </w:tc>
      </w:tr>
      <w:tr>
        <w:trPr>
          <w:trHeight w:val="268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acc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shed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2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esi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</w:t>
            </w:r>
            <w:r>
              <w:rPr>
                <w:rFonts w:cs="Calibri" w:hAnsi="Calibri" w:eastAsia="Calibri" w:ascii="Calibri"/>
                <w:spacing w:val="2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</w:t>
            </w:r>
            <w:r>
              <w:rPr>
                <w:rFonts w:cs="Calibri" w:hAnsi="Calibri" w:eastAsia="Calibri" w:ascii="Calibri"/>
                <w:spacing w:val="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lated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8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</w:t>
            </w:r>
            <w:r>
              <w:rPr>
                <w:rFonts w:cs="Calibri" w:hAnsi="Calibri" w:eastAsia="Calibri" w:ascii="Calibri"/>
                <w:spacing w:val="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</w:t>
            </w:r>
            <w:r>
              <w:rPr>
                <w:rFonts w:cs="Calibri" w:hAnsi="Calibri" w:eastAsia="Calibri" w:ascii="Calibri"/>
                <w:spacing w:val="2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</w:t>
            </w:r>
            <w:r>
              <w:rPr>
                <w:rFonts w:cs="Calibri" w:hAnsi="Calibri" w:eastAsia="Calibri" w:ascii="Calibri"/>
                <w:spacing w:val="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rehearsed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</w:t>
            </w:r>
            <w:r>
              <w:rPr>
                <w:rFonts w:cs="Calibri" w:hAnsi="Calibri" w:eastAsia="Calibri" w:ascii="Calibri"/>
                <w:spacing w:val="1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</w:t>
            </w:r>
            <w:r>
              <w:rPr>
                <w:rFonts w:cs="Calibri" w:hAnsi="Calibri" w:eastAsia="Calibri" w:ascii="Calibri"/>
                <w:spacing w:val="3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ched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</w:t>
            </w:r>
            <w:r>
              <w:rPr>
                <w:rFonts w:cs="Calibri" w:hAnsi="Calibri" w:eastAsia="Calibri" w:ascii="Calibri"/>
                <w:spacing w:val="1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</w:t>
            </w:r>
            <w:r>
              <w:rPr>
                <w:rFonts w:cs="Calibri" w:hAnsi="Calibri" w:eastAsia="Calibri" w:ascii="Calibri"/>
                <w:spacing w:val="3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 </w:t>
            </w:r>
            <w:r>
              <w:rPr>
                <w:rFonts w:cs="Calibri" w:hAnsi="Calibri" w:eastAsia="Calibri" w:ascii="Calibri"/>
                <w:spacing w:val="4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        </w:t>
            </w:r>
            <w:r>
              <w:rPr>
                <w:rFonts w:cs="Calibri" w:hAnsi="Calibri" w:eastAsia="Calibri" w:ascii="Calibri"/>
                <w:spacing w:val="1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rene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</w:t>
            </w:r>
            <w:r>
              <w:rPr>
                <w:rFonts w:cs="Calibri" w:hAnsi="Calibri" w:eastAsia="Calibri" w:ascii="Calibri"/>
                <w:spacing w:val="1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</w:t>
            </w:r>
            <w:r>
              <w:rPr>
                <w:rFonts w:cs="Calibri" w:hAnsi="Calibri" w:eastAsia="Calibri" w:ascii="Calibri"/>
                <w:spacing w:val="3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lect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</w:t>
            </w:r>
            <w:r>
              <w:rPr>
                <w:rFonts w:cs="Calibri" w:hAnsi="Calibri" w:eastAsia="Calibri" w:ascii="Calibri"/>
                <w:spacing w:val="4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</w:t>
            </w:r>
            <w:r>
              <w:rPr>
                <w:rFonts w:cs="Calibri" w:hAnsi="Calibri" w:eastAsia="Calibri" w:ascii="Calibri"/>
                <w:spacing w:val="3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</w:t>
            </w:r>
            <w:r>
              <w:rPr>
                <w:rFonts w:cs="Calibri" w:hAnsi="Calibri" w:eastAsia="Calibri" w:ascii="Calibri"/>
                <w:spacing w:val="1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    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repor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amp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ified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</w:t>
            </w:r>
            <w:r>
              <w:rPr>
                <w:rFonts w:cs="Calibri" w:hAnsi="Calibri" w:eastAsia="Calibri" w:ascii="Calibri"/>
                <w:spacing w:val="1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</w:t>
            </w:r>
            <w:r>
              <w:rPr>
                <w:rFonts w:cs="Calibri" w:hAnsi="Calibri" w:eastAsia="Calibri" w:ascii="Calibri"/>
                <w:spacing w:val="4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tai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</w:t>
            </w:r>
            <w:r>
              <w:rPr>
                <w:rFonts w:cs="Calibri" w:hAnsi="Calibri" w:eastAsia="Calibri" w:ascii="Calibri"/>
                <w:spacing w:val="1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resea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alyzed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</w:t>
            </w:r>
            <w:r>
              <w:rPr>
                <w:rFonts w:cs="Calibri" w:hAnsi="Calibri" w:eastAsia="Calibri" w:ascii="Calibri"/>
                <w:spacing w:val="1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irect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</w:t>
            </w:r>
            <w:r>
              <w:rPr>
                <w:rFonts w:cs="Calibri" w:hAnsi="Calibri" w:eastAsia="Calibri" w:ascii="Calibri"/>
                <w:spacing w:val="3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</w:t>
            </w:r>
            <w:r>
              <w:rPr>
                <w:rFonts w:cs="Calibri" w:hAnsi="Calibri" w:eastAsia="Calibri" w:ascii="Calibri"/>
                <w:spacing w:val="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resha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sw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spacing w:val="2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layed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</w:t>
            </w:r>
            <w:r>
              <w:rPr>
                <w:rFonts w:cs="Calibri" w:hAnsi="Calibri" w:eastAsia="Calibri" w:ascii="Calibri"/>
                <w:spacing w:val="3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</w:t>
            </w:r>
            <w:r>
              <w:rPr>
                <w:rFonts w:cs="Calibri" w:hAnsi="Calibri" w:eastAsia="Calibri" w:ascii="Calibri"/>
                <w:spacing w:val="3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</w:t>
            </w:r>
            <w:r>
              <w:rPr>
                <w:rFonts w:cs="Calibri" w:hAnsi="Calibri" w:eastAsia="Calibri" w:ascii="Calibri"/>
                <w:spacing w:val="4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istri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</w:t>
            </w:r>
            <w:r>
              <w:rPr>
                <w:rFonts w:cs="Calibri" w:hAnsi="Calibri" w:eastAsia="Calibri" w:ascii="Calibri"/>
                <w:spacing w:val="4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4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</w:t>
            </w:r>
            <w:r>
              <w:rPr>
                <w:rFonts w:cs="Calibri" w:hAnsi="Calibri" w:eastAsia="Calibri" w:ascii="Calibri"/>
                <w:spacing w:val="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8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</w:t>
            </w:r>
            <w:r>
              <w:rPr>
                <w:rFonts w:cs="Calibri" w:hAnsi="Calibri" w:eastAsia="Calibri" w:ascii="Calibri"/>
                <w:spacing w:val="3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    </w:t>
            </w:r>
            <w:r>
              <w:rPr>
                <w:rFonts w:cs="Calibri" w:hAnsi="Calibri" w:eastAsia="Calibri" w:ascii="Calibri"/>
                <w:spacing w:val="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</w:t>
            </w:r>
            <w:r>
              <w:rPr>
                <w:rFonts w:cs="Calibri" w:hAnsi="Calibri" w:eastAsia="Calibri" w:ascii="Calibri"/>
                <w:spacing w:val="3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8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spacing w:val="4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</w:t>
            </w:r>
            <w:r>
              <w:rPr>
                <w:rFonts w:cs="Calibri" w:hAnsi="Calibri" w:eastAsia="Calibri" w:ascii="Calibri"/>
                <w:spacing w:val="3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</w:t>
            </w:r>
            <w:r>
              <w:rPr>
                <w:rFonts w:cs="Calibri" w:hAnsi="Calibri" w:eastAsia="Calibri" w:ascii="Calibri"/>
                <w:spacing w:val="1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itrated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eli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</w:t>
            </w:r>
            <w:r>
              <w:rPr>
                <w:rFonts w:cs="Calibri" w:hAnsi="Calibri" w:eastAsia="Calibri" w:ascii="Calibri"/>
                <w:spacing w:val="2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</w:t>
            </w:r>
            <w:r>
              <w:rPr>
                <w:rFonts w:cs="Calibri" w:hAnsi="Calibri" w:eastAsia="Calibri" w:ascii="Calibri"/>
                <w:spacing w:val="1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sche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</w:t>
            </w:r>
            <w:r>
              <w:rPr>
                <w:rFonts w:cs="Calibri" w:hAnsi="Calibri" w:eastAsia="Calibri" w:ascii="Calibri"/>
                <w:spacing w:val="4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</w:t>
            </w:r>
            <w:r>
              <w:rPr>
                <w:rFonts w:cs="Calibri" w:hAnsi="Calibri" w:eastAsia="Calibri" w:ascii="Calibri"/>
                <w:spacing w:val="3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</w:t>
            </w:r>
            <w:r>
              <w:rPr>
                <w:rFonts w:cs="Calibri" w:hAnsi="Calibri" w:eastAsia="Calibri" w:ascii="Calibri"/>
                <w:spacing w:val="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selec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assisted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</w:t>
            </w:r>
            <w:r>
              <w:rPr>
                <w:rFonts w:cs="Calibri" w:hAnsi="Calibri" w:eastAsia="Calibri" w:ascii="Calibri"/>
                <w:spacing w:val="4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</w:t>
            </w:r>
            <w:r>
              <w:rPr>
                <w:rFonts w:cs="Calibri" w:hAnsi="Calibri" w:eastAsia="Calibri" w:ascii="Calibri"/>
                <w:spacing w:val="1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</w:t>
            </w:r>
            <w:r>
              <w:rPr>
                <w:rFonts w:cs="Calibri" w:hAnsi="Calibri" w:eastAsia="Calibri" w:ascii="Calibri"/>
                <w:spacing w:val="1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set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up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ass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</w:t>
            </w:r>
            <w:r>
              <w:rPr>
                <w:rFonts w:cs="Calibri" w:hAnsi="Calibri" w:eastAsia="Calibri" w:ascii="Calibri"/>
                <w:spacing w:val="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 </w:t>
            </w:r>
            <w:r>
              <w:rPr>
                <w:rFonts w:cs="Calibri" w:hAnsi="Calibri" w:eastAsia="Calibri" w:ascii="Calibri"/>
                <w:spacing w:val="1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trat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</w:t>
            </w:r>
            <w:r>
              <w:rPr>
                <w:rFonts w:cs="Calibri" w:hAnsi="Calibri" w:eastAsia="Calibri" w:ascii="Calibri"/>
                <w:spacing w:val="3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</w:t>
            </w:r>
            <w:r>
              <w:rPr>
                <w:rFonts w:cs="Calibri" w:hAnsi="Calibri" w:eastAsia="Calibri" w:ascii="Calibri"/>
                <w:spacing w:val="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shed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</w:t>
            </w:r>
            <w:r>
              <w:rPr>
                <w:rFonts w:cs="Calibri" w:hAnsi="Calibri" w:eastAsia="Calibri" w:ascii="Calibri"/>
                <w:spacing w:val="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</w:t>
            </w:r>
            <w:r>
              <w:rPr>
                <w:rFonts w:cs="Calibri" w:hAnsi="Calibri" w:eastAsia="Calibri" w:ascii="Calibri"/>
                <w:spacing w:val="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2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esti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</w:t>
            </w:r>
            <w:r>
              <w:rPr>
                <w:rFonts w:cs="Calibri" w:hAnsi="Calibri" w:eastAsia="Calibri" w:ascii="Calibri"/>
                <w:spacing w:val="2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rie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</w:t>
            </w:r>
            <w:r>
              <w:rPr>
                <w:rFonts w:cs="Calibri" w:hAnsi="Calibri" w:eastAsia="Calibri" w:ascii="Calibri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specia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awa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</w:t>
            </w:r>
            <w:r>
              <w:rPr>
                <w:rFonts w:cs="Calibri" w:hAnsi="Calibri" w:eastAsia="Calibri" w:ascii="Calibri"/>
                <w:spacing w:val="1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</w:t>
            </w:r>
            <w:r>
              <w:rPr>
                <w:rFonts w:cs="Calibri" w:hAnsi="Calibri" w:eastAsia="Calibri" w:ascii="Calibri"/>
                <w:spacing w:val="4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</w:t>
            </w:r>
            <w:r>
              <w:rPr>
                <w:rFonts w:cs="Calibri" w:hAnsi="Calibri" w:eastAsia="Calibri" w:ascii="Calibri"/>
                <w:spacing w:val="1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egan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</w:t>
            </w:r>
            <w:r>
              <w:rPr>
                <w:rFonts w:cs="Calibri" w:hAnsi="Calibri" w:eastAsia="Calibri" w:ascii="Calibri"/>
                <w:spacing w:val="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ersaw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</w:t>
            </w:r>
            <w:r>
              <w:rPr>
                <w:rFonts w:cs="Calibri" w:hAnsi="Calibri" w:eastAsia="Calibri" w:ascii="Calibri"/>
                <w:spacing w:val="3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stre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8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</w:t>
            </w:r>
            <w:r>
              <w:rPr>
                <w:rFonts w:cs="Calibri" w:hAnsi="Calibri" w:eastAsia="Calibri" w:ascii="Calibri"/>
                <w:spacing w:val="4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</w:t>
            </w:r>
            <w:r>
              <w:rPr>
                <w:rFonts w:cs="Calibri" w:hAnsi="Calibri" w:eastAsia="Calibri" w:ascii="Calibri"/>
                <w:spacing w:val="4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erh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</w:t>
            </w:r>
            <w:r>
              <w:rPr>
                <w:rFonts w:cs="Calibri" w:hAnsi="Calibri" w:eastAsia="Calibri" w:ascii="Calibri"/>
                <w:spacing w:val="2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structu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8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</w:t>
            </w:r>
            <w:r>
              <w:rPr>
                <w:rFonts w:cs="Calibri" w:hAnsi="Calibri" w:eastAsia="Calibri" w:ascii="Calibri"/>
                <w:spacing w:val="3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art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stit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catal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1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</w:t>
            </w:r>
            <w:r>
              <w:rPr>
                <w:rFonts w:cs="Calibri" w:hAnsi="Calibri" w:eastAsia="Calibri" w:ascii="Calibri"/>
                <w:spacing w:val="3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</w:t>
            </w:r>
            <w:r>
              <w:rPr>
                <w:rFonts w:cs="Calibri" w:hAnsi="Calibri" w:eastAsia="Calibri" w:ascii="Calibri"/>
                <w:spacing w:val="2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ch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</w:t>
            </w:r>
            <w:r>
              <w:rPr>
                <w:rFonts w:cs="Calibri" w:hAnsi="Calibri" w:eastAsia="Calibri" w:ascii="Calibri"/>
                <w:spacing w:val="3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faci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itated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</w:t>
            </w:r>
            <w:r>
              <w:rPr>
                <w:rFonts w:cs="Calibri" w:hAnsi="Calibri" w:eastAsia="Calibri" w:ascii="Calibri"/>
                <w:spacing w:val="3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ersua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</w:t>
            </w:r>
            <w:r>
              <w:rPr>
                <w:rFonts w:cs="Calibri" w:hAnsi="Calibri" w:eastAsia="Calibri" w:ascii="Calibri"/>
                <w:spacing w:val="3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-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</w:t>
            </w:r>
            <w:r>
              <w:rPr>
                <w:rFonts w:cs="Calibri" w:hAnsi="Calibri" w:eastAsia="Calibri" w:ascii="Calibri"/>
                <w:spacing w:val="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cused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 </w:t>
            </w:r>
            <w:r>
              <w:rPr>
                <w:rFonts w:cs="Calibri" w:hAnsi="Calibri" w:eastAsia="Calibri" w:ascii="Calibri"/>
                <w:spacing w:val="2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</w:t>
            </w:r>
            <w:r>
              <w:rPr>
                <w:rFonts w:cs="Calibri" w:hAnsi="Calibri" w:eastAsia="Calibri" w:ascii="Calibri"/>
                <w:spacing w:val="1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</w:t>
            </w:r>
            <w:r>
              <w:rPr>
                <w:rFonts w:cs="Calibri" w:hAnsi="Calibri" w:eastAsia="Calibri" w:ascii="Calibri"/>
                <w:spacing w:val="4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rec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 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</w:t>
            </w:r>
            <w:r>
              <w:rPr>
                <w:rFonts w:cs="Calibri" w:hAnsi="Calibri" w:eastAsia="Calibri" w:ascii="Calibri"/>
                <w:spacing w:val="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</w:t>
            </w:r>
            <w:r>
              <w:rPr>
                <w:rFonts w:cs="Calibri" w:hAnsi="Calibri" w:eastAsia="Calibri" w:ascii="Calibri"/>
                <w:spacing w:val="2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 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</w:t>
            </w:r>
            <w:r>
              <w:rPr>
                <w:rFonts w:cs="Calibri" w:hAnsi="Calibri" w:eastAsia="Calibri" w:ascii="Calibri"/>
                <w:spacing w:val="1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4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</w:t>
            </w:r>
            <w:r>
              <w:rPr>
                <w:rFonts w:cs="Calibri" w:hAnsi="Calibri" w:eastAsia="Calibri" w:ascii="Calibri"/>
                <w:spacing w:val="2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rese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</w:t>
            </w:r>
            <w:r>
              <w:rPr>
                <w:rFonts w:cs="Calibri" w:hAnsi="Calibri" w:eastAsia="Calibri" w:ascii="Calibri"/>
                <w:spacing w:val="2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enerated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</w:t>
            </w:r>
            <w:r>
              <w:rPr>
                <w:rFonts w:cs="Calibri" w:hAnsi="Calibri" w:eastAsia="Calibri" w:ascii="Calibri"/>
                <w:spacing w:val="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reser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</w:t>
            </w:r>
            <w:r>
              <w:rPr>
                <w:rFonts w:cs="Calibri" w:hAnsi="Calibri" w:eastAsia="Calibri" w:ascii="Calibri"/>
                <w:spacing w:val="3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trai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8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</w:t>
            </w:r>
            <w:r>
              <w:rPr>
                <w:rFonts w:cs="Calibri" w:hAnsi="Calibri" w:eastAsia="Calibri" w:ascii="Calibri"/>
                <w:spacing w:val="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   </w:t>
            </w:r>
            <w:r>
              <w:rPr>
                <w:rFonts w:cs="Calibri" w:hAnsi="Calibri" w:eastAsia="Calibri" w:ascii="Calibri"/>
                <w:spacing w:val="2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</w:t>
            </w:r>
            <w:r>
              <w:rPr>
                <w:rFonts w:cs="Calibri" w:hAnsi="Calibri" w:eastAsia="Calibri" w:ascii="Calibri"/>
                <w:spacing w:val="2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trea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7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stru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3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 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</w:t>
            </w:r>
            <w:r>
              <w:rPr>
                <w:rFonts w:cs="Calibri" w:hAnsi="Calibri" w:eastAsia="Calibri" w:ascii="Calibri"/>
                <w:spacing w:val="1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tut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spacing w:val="2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</w:t>
            </w:r>
            <w:r>
              <w:rPr>
                <w:rFonts w:cs="Calibri" w:hAnsi="Calibri" w:eastAsia="Calibri" w:ascii="Calibri"/>
                <w:spacing w:val="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</w:t>
            </w:r>
            <w:r>
              <w:rPr>
                <w:rFonts w:cs="Calibri" w:hAnsi="Calibri" w:eastAsia="Calibri" w:ascii="Calibri"/>
                <w:spacing w:val="3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ified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tra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3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eaded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  </w:t>
            </w:r>
            <w:r>
              <w:rPr>
                <w:rFonts w:cs="Calibri" w:hAnsi="Calibri" w:eastAsia="Calibri" w:ascii="Calibri"/>
                <w:spacing w:val="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</w:t>
            </w:r>
            <w:r>
              <w:rPr>
                <w:rFonts w:cs="Calibri" w:hAnsi="Calibri" w:eastAsia="Calibri" w:ascii="Calibri"/>
                <w:spacing w:val="3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tr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</w:t>
            </w:r>
            <w:r>
              <w:rPr>
                <w:rFonts w:cs="Calibri" w:hAnsi="Calibri" w:eastAsia="Calibri" w:ascii="Calibri"/>
                <w:spacing w:val="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</w:t>
            </w:r>
            <w:r>
              <w:rPr>
                <w:rFonts w:cs="Calibri" w:hAnsi="Calibri" w:eastAsia="Calibri" w:ascii="Calibri"/>
                <w:spacing w:val="2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 </w:t>
            </w:r>
            <w:r>
              <w:rPr>
                <w:rFonts w:cs="Calibri" w:hAnsi="Calibri" w:eastAsia="Calibri" w:ascii="Calibri"/>
                <w:spacing w:val="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</w:t>
            </w:r>
            <w:r>
              <w:rPr>
                <w:rFonts w:cs="Calibri" w:hAnsi="Calibri" w:eastAsia="Calibri" w:ascii="Calibri"/>
                <w:spacing w:val="3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</w:t>
            </w:r>
            <w:r>
              <w:rPr>
                <w:rFonts w:cs="Calibri" w:hAnsi="Calibri" w:eastAsia="Calibri" w:ascii="Calibri"/>
                <w:spacing w:val="1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</w:t>
            </w:r>
            <w:r>
              <w:rPr>
                <w:rFonts w:cs="Calibri" w:hAnsi="Calibri" w:eastAsia="Calibri" w:ascii="Calibri"/>
                <w:spacing w:val="3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2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</w:t>
            </w:r>
            <w:r>
              <w:rPr>
                <w:rFonts w:cs="Calibri" w:hAnsi="Calibri" w:eastAsia="Calibri" w:ascii="Calibri"/>
                <w:spacing w:val="1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ran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       </w:t>
            </w:r>
            <w:r>
              <w:rPr>
                <w:rFonts w:cs="Calibri" w:hAnsi="Calibri" w:eastAsia="Calibri" w:ascii="Calibri"/>
                <w:spacing w:val="4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1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creased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</w:t>
            </w:r>
            <w:r>
              <w:rPr>
                <w:rFonts w:cs="Calibri" w:hAnsi="Calibri" w:eastAsia="Calibri" w:ascii="Calibri"/>
                <w:spacing w:val="1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</w:t>
            </w:r>
            <w:r>
              <w:rPr>
                <w:rFonts w:cs="Calibri" w:hAnsi="Calibri" w:eastAsia="Calibri" w:ascii="Calibri"/>
                <w:spacing w:val="2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wide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seled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</w:t>
            </w:r>
            <w:r>
              <w:rPr>
                <w:rFonts w:cs="Calibri" w:hAnsi="Calibri" w:eastAsia="Calibri" w:ascii="Calibri"/>
                <w:spacing w:val="4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enced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</w:t>
            </w:r>
            <w:r>
              <w:rPr>
                <w:rFonts w:cs="Calibri" w:hAnsi="Calibri" w:eastAsia="Calibri" w:ascii="Calibri"/>
                <w:spacing w:val="3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</w:t>
            </w:r>
            <w:r>
              <w:rPr>
                <w:rFonts w:cs="Calibri" w:hAnsi="Calibri" w:eastAsia="Calibri" w:ascii="Calibri"/>
                <w:spacing w:val="2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creat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</w:t>
            </w:r>
            <w:r>
              <w:rPr>
                <w:rFonts w:cs="Calibri" w:hAnsi="Calibri" w:eastAsia="Calibri" w:ascii="Calibri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</w:t>
            </w:r>
            <w:r>
              <w:rPr>
                <w:rFonts w:cs="Calibri" w:hAnsi="Calibri" w:eastAsia="Calibri" w:ascii="Calibri"/>
                <w:spacing w:val="3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ci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</w:t>
            </w:r>
            <w:r>
              <w:rPr>
                <w:rFonts w:cs="Calibri" w:hAnsi="Calibri" w:eastAsia="Calibri" w:ascii="Calibri"/>
                <w:spacing w:val="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wr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8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ealt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spect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</w:t>
            </w:r>
            <w:r>
              <w:rPr>
                <w:rFonts w:cs="Calibri" w:hAnsi="Calibri" w:eastAsia="Calibri" w:ascii="Calibri"/>
                <w:spacing w:val="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8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</w:t>
            </w:r>
            <w:r>
              <w:rPr>
                <w:rFonts w:cs="Calibri" w:hAnsi="Calibri" w:eastAsia="Calibri" w:ascii="Calibri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stalled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  </w:t>
            </w:r>
            <w:r>
              <w:rPr>
                <w:rFonts w:cs="Calibri" w:hAnsi="Calibri" w:eastAsia="Calibri" w:ascii="Calibri"/>
                <w:spacing w:val="2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recru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376" w:hRule="exact"/>
        </w:trPr>
        <w:tc>
          <w:tcPr>
            <w:tcW w:w="664" w:type="dxa"/>
            <w:tcBorders>
              <w:top w:val="nil" w:sz="6" w:space="0" w:color="auto"/>
              <w:left w:val="nil" w:sz="6" w:space="0" w:color="auto"/>
              <w:bottom w:val="single" w:sz="24" w:space="0" w:color="6666CC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nil" w:sz="6" w:space="0" w:color="auto"/>
              <w:left w:val="single" w:sz="12" w:space="0" w:color="6666CC"/>
              <w:bottom w:val="single" w:sz="24" w:space="0" w:color="6666CC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549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elegated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spacing w:val="1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stit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         </w:t>
            </w:r>
            <w:r>
              <w:rPr>
                <w:rFonts w:cs="Calibri" w:hAnsi="Calibri" w:eastAsia="Calibri" w:ascii="Calibri"/>
                <w:spacing w:val="1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460" w:hRule="exact"/>
        </w:trPr>
        <w:tc>
          <w:tcPr>
            <w:tcW w:w="664" w:type="dxa"/>
            <w:tcBorders>
              <w:top w:val="single" w:sz="24" w:space="0" w:color="6666CC"/>
              <w:left w:val="nil" w:sz="6" w:space="0" w:color="auto"/>
              <w:bottom w:val="nil" w:sz="6" w:space="0" w:color="auto"/>
              <w:right w:val="single" w:sz="12" w:space="0" w:color="6666CC"/>
            </w:tcBorders>
          </w:tcPr>
          <w:p/>
        </w:tc>
        <w:tc>
          <w:tcPr>
            <w:tcW w:w="10226" w:type="dxa"/>
            <w:tcBorders>
              <w:top w:val="single" w:sz="24" w:space="0" w:color="6666CC"/>
              <w:left w:val="single" w:sz="12" w:space="0" w:color="6666CC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before="25"/>
              <w:ind w:left="4727" w:right="5314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sectPr>
      <w:pgMar w:footer="0" w:header="0" w:top="620" w:bottom="280" w:left="520" w:right="620"/>
      <w:footerReference w:type="default" r:id="rId12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01.55pt;margin-top:723.081pt;width:8.98pt;height:11.96pt;mso-position-horizontal-relative:page;mso-position-vertical-relative:page;z-index:-88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20"/>
                  <w:ind w:left="40"/>
                </w:pPr>
                <w:r>
                  <w:rPr>
                    <w:rFonts w:cs="Times New Roman" w:hAnsi="Times New Roman" w:eastAsia="Times New Roman" w:ascii="Times New Roman"/>
                    <w:w w:val="99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hyperlink" Target="http://www.smith.edu/lazaruscenter" TargetMode="External"/><Relationship Id="rId6" Type="http://schemas.openxmlformats.org/officeDocument/2006/relationships/hyperlink" Target="mailto:lazarus@smith.edu" TargetMode="External"/><Relationship Id="rId7" Type="http://schemas.openxmlformats.org/officeDocument/2006/relationships/hyperlink" Target="mailto:lakey@gmail.com" TargetMode="External"/><Relationship Id="rId8" Type="http://schemas.openxmlformats.org/officeDocument/2006/relationships/footer" Target="footer1.xml"/><Relationship Id="rId9" Type="http://schemas.openxmlformats.org/officeDocument/2006/relationships/hyperlink" Target="mailto:lakey@gmail.com" TargetMode="External"/><Relationship Id="rId10" Type="http://schemas.openxmlformats.org/officeDocument/2006/relationships/footer" Target="footer2.xml"/><Relationship Id="rId11" Type="http://schemas.openxmlformats.org/officeDocument/2006/relationships/hyperlink" Target="mailto:gilmore-evans@gmail.com" TargetMode="External"/><Relationship Id="rId12" Type="http://schemas.openxmlformats.org/officeDocument/2006/relationships/footer" Target="footer3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